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7460"/>
      </w:tblGrid>
      <w:tr w:rsidR="0059738F" w:rsidRPr="00B50ED1" w:rsidTr="001B1EC2">
        <w:tc>
          <w:tcPr>
            <w:tcW w:w="1805" w:type="dxa"/>
            <w:tcBorders>
              <w:bottom w:val="single" w:sz="4" w:space="0" w:color="auto"/>
            </w:tcBorders>
          </w:tcPr>
          <w:p w:rsidR="0059738F" w:rsidRPr="00B50ED1" w:rsidRDefault="002A4C45" w:rsidP="00B50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</w:t>
            </w:r>
            <w:r w:rsidR="0059738F" w:rsidRPr="00B50ED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3C08D4" wp14:editId="772B576C">
                  <wp:extent cx="822960" cy="75438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73175" cy="80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  <w:tcBorders>
              <w:bottom w:val="single" w:sz="4" w:space="0" w:color="auto"/>
            </w:tcBorders>
          </w:tcPr>
          <w:p w:rsidR="0059738F" w:rsidRPr="00960405" w:rsidRDefault="00B50ED1" w:rsidP="0059738F">
            <w:pPr>
              <w:pStyle w:val="a4"/>
              <w:jc w:val="right"/>
            </w:pPr>
            <w:r w:rsidRPr="00960405">
              <w:t xml:space="preserve">ООО </w:t>
            </w:r>
            <w:r w:rsidR="0059738F" w:rsidRPr="00960405">
              <w:t>«ЧЕЛУШМАНЭНЕРГО»</w:t>
            </w:r>
          </w:p>
          <w:p w:rsidR="0059738F" w:rsidRPr="00960405" w:rsidRDefault="0059738F" w:rsidP="0059738F">
            <w:pPr>
              <w:pStyle w:val="a4"/>
              <w:jc w:val="right"/>
            </w:pPr>
            <w:r w:rsidRPr="00960405">
              <w:t>649000, РЕСПУБЛИКА АЛТАЙ, Г. ГОРНО-АЛТАЙСК, ПРОСПЕКТ КОММУНИСТИЧЕСКИЙ, 35,</w:t>
            </w:r>
            <w:r w:rsidR="00B50ED1" w:rsidRPr="00960405">
              <w:t xml:space="preserve"> </w:t>
            </w:r>
            <w:r w:rsidRPr="00960405">
              <w:t>ОФИС 30</w:t>
            </w:r>
            <w:r w:rsidR="003E1F23">
              <w:t>5</w:t>
            </w:r>
          </w:p>
          <w:p w:rsidR="0059738F" w:rsidRPr="00960405" w:rsidRDefault="0059738F" w:rsidP="0059738F">
            <w:pPr>
              <w:pStyle w:val="a4"/>
              <w:jc w:val="right"/>
            </w:pPr>
            <w:r w:rsidRPr="00960405">
              <w:t xml:space="preserve">ИНН </w:t>
            </w:r>
            <w:r w:rsidR="001B1EC2">
              <w:t>0411175208</w:t>
            </w:r>
            <w:r w:rsidRPr="00960405">
              <w:t xml:space="preserve"> КПП 041101001 ОГРН 11604000503</w:t>
            </w:r>
            <w:r w:rsidR="001B1EC2">
              <w:t>81</w:t>
            </w:r>
          </w:p>
          <w:p w:rsidR="0059738F" w:rsidRPr="00B50ED1" w:rsidRDefault="0059738F" w:rsidP="00B50ED1">
            <w:pPr>
              <w:pStyle w:val="a4"/>
              <w:jc w:val="right"/>
              <w:rPr>
                <w:b/>
              </w:rPr>
            </w:pPr>
            <w:r w:rsidRPr="00960405">
              <w:t>ТЕЛ./ФАКС: 8 (38822) 2-89-66, 8 906 939 2233</w:t>
            </w:r>
            <w:r w:rsidRPr="00B50ED1">
              <w:t xml:space="preserve">                                   </w:t>
            </w:r>
          </w:p>
        </w:tc>
      </w:tr>
      <w:tr w:rsidR="00B50ED1" w:rsidRPr="00B50ED1" w:rsidTr="001B1EC2">
        <w:tc>
          <w:tcPr>
            <w:tcW w:w="1805" w:type="dxa"/>
            <w:tcBorders>
              <w:top w:val="single" w:sz="4" w:space="0" w:color="auto"/>
            </w:tcBorders>
          </w:tcPr>
          <w:p w:rsidR="00B50ED1" w:rsidRDefault="00B50ED1" w:rsidP="00B50ED1"/>
        </w:tc>
        <w:tc>
          <w:tcPr>
            <w:tcW w:w="7460" w:type="dxa"/>
            <w:tcBorders>
              <w:top w:val="single" w:sz="4" w:space="0" w:color="auto"/>
            </w:tcBorders>
          </w:tcPr>
          <w:p w:rsidR="00B50ED1" w:rsidRDefault="00B50ED1" w:rsidP="0059738F">
            <w:pPr>
              <w:pStyle w:val="a4"/>
              <w:jc w:val="right"/>
            </w:pPr>
          </w:p>
        </w:tc>
      </w:tr>
    </w:tbl>
    <w:p w:rsidR="006041C1" w:rsidRDefault="006041C1" w:rsidP="002A4C4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2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5506"/>
        <w:gridCol w:w="3528"/>
      </w:tblGrid>
      <w:tr w:rsidR="00336551" w:rsidTr="006C1255">
        <w:tc>
          <w:tcPr>
            <w:tcW w:w="3850" w:type="dxa"/>
          </w:tcPr>
          <w:p w:rsidR="00336551" w:rsidRPr="002C757B" w:rsidRDefault="00F420F1" w:rsidP="00F9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Исх. №</w:t>
            </w:r>
            <w:r w:rsidR="00F94DB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336551" w:rsidRPr="002C757B">
              <w:rPr>
                <w:rFonts w:ascii="Times New Roman" w:hAnsi="Times New Roman" w:cs="Times New Roman"/>
                <w:sz w:val="28"/>
                <w:szCs w:val="28"/>
              </w:rPr>
              <w:t xml:space="preserve">  от </w:t>
            </w:r>
            <w:r w:rsidR="00F94DB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F08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94D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520C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5506" w:type="dxa"/>
          </w:tcPr>
          <w:p w:rsidR="00336551" w:rsidRPr="00FF2807" w:rsidRDefault="00706B6E" w:rsidP="00706B6E">
            <w:pPr>
              <w:spacing w:line="324" w:lineRule="atLeast"/>
              <w:textAlignment w:val="baseline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тарифам Республики Алтай</w:t>
            </w:r>
            <w:r w:rsidR="00300E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28" w:type="dxa"/>
          </w:tcPr>
          <w:p w:rsidR="00336551" w:rsidRDefault="00336551" w:rsidP="003365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20F1" w:rsidRDefault="00F420F1" w:rsidP="00F420F1">
      <w:pPr>
        <w:spacing w:after="0" w:line="324" w:lineRule="atLeast"/>
        <w:jc w:val="center"/>
        <w:textAlignment w:val="baseline"/>
        <w:outlineLvl w:val="3"/>
        <w:rPr>
          <w:rFonts w:ascii="Times New Roman" w:hAnsi="Times New Roman" w:cs="Times New Roman"/>
          <w:sz w:val="26"/>
          <w:szCs w:val="26"/>
        </w:rPr>
      </w:pPr>
    </w:p>
    <w:p w:rsidR="00F420F1" w:rsidRDefault="00F420F1" w:rsidP="00F420F1">
      <w:pPr>
        <w:spacing w:after="0" w:line="324" w:lineRule="atLeast"/>
        <w:jc w:val="center"/>
        <w:textAlignment w:val="baseline"/>
        <w:outlineLvl w:val="3"/>
        <w:rPr>
          <w:rFonts w:ascii="Times New Roman" w:hAnsi="Times New Roman" w:cs="Times New Roman"/>
          <w:sz w:val="26"/>
          <w:szCs w:val="26"/>
        </w:rPr>
      </w:pPr>
    </w:p>
    <w:p w:rsidR="00F420F1" w:rsidRPr="0086622D" w:rsidRDefault="00F420F1" w:rsidP="00F420F1">
      <w:pPr>
        <w:spacing w:after="0" w:line="324" w:lineRule="atLeast"/>
        <w:jc w:val="center"/>
        <w:textAlignment w:val="baseline"/>
        <w:outlineLvl w:val="3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426A4E" w:rsidRDefault="00706B6E" w:rsidP="00706B6E">
      <w:pPr>
        <w:spacing w:after="0" w:line="293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3A72E7" w:rsidRPr="00B7428E" w:rsidRDefault="003A72E7" w:rsidP="003A72E7">
      <w:pPr>
        <w:spacing w:after="0" w:line="29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Сведения о субъекте электроэнергетики: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Челушманэнерго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» ИНН </w:t>
      </w:r>
      <w:r w:rsidR="00B7428E" w:rsidRPr="00B742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0411175208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ОГРН</w:t>
      </w:r>
      <w:r w:rsidR="00B7428E" w:rsidRPr="00B742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1160400050381</w:t>
      </w:r>
    </w:p>
    <w:p w:rsidR="003A72E7" w:rsidRDefault="003A72E7" w:rsidP="003A72E7">
      <w:pPr>
        <w:spacing w:after="0" w:line="29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Сведения об работнике ответственном за взаимодействие по вопросам утверждения инвестиционной программы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Тобоев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Аржан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Сергеевич </w:t>
      </w:r>
      <w:r w:rsidR="00F049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генеральный директор, телефон</w:t>
      </w:r>
      <w:r w:rsidR="00162C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89635126463</w:t>
      </w:r>
      <w:r w:rsidR="00F049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адрес электронной почты </w:t>
      </w:r>
      <w:r w:rsidR="00162C04" w:rsidRPr="00162C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a.toboev@solar04.ru</w:t>
      </w:r>
      <w:r w:rsidR="00162C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A72E7" w:rsidRDefault="003A72E7" w:rsidP="003A72E7">
      <w:pPr>
        <w:spacing w:after="0" w:line="29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Программа размещена на сайте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Челушманэнерго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F049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электронный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2650A8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 w:rsidR="002650A8">
        <w:rPr>
          <w:rFonts w:ascii="Arial" w:hAnsi="Arial" w:cs="Arial"/>
          <w:color w:val="000000"/>
          <w:sz w:val="23"/>
          <w:szCs w:val="23"/>
          <w:shd w:val="clear" w:color="auto" w:fill="FFFFFF"/>
        </w:rPr>
        <w:t>челушманэнерго.рф</w:t>
      </w:r>
      <w:proofErr w:type="spellEnd"/>
      <w:r w:rsidR="002650A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(резервный </w:t>
      </w:r>
      <w:hyperlink r:id="rId6" w:tgtFrame="_blank" w:history="1">
        <w:r w:rsidR="002650A8">
          <w:rPr>
            <w:rStyle w:val="ab"/>
            <w:rFonts w:ascii="Arial" w:hAnsi="Arial" w:cs="Arial"/>
            <w:b/>
            <w:bCs/>
            <w:color w:val="005BD1"/>
            <w:sz w:val="20"/>
            <w:szCs w:val="20"/>
            <w:shd w:val="clear" w:color="auto" w:fill="FFFFFF"/>
          </w:rPr>
          <w:t>http://site-fd4b9a4.1c-umi.ru</w:t>
        </w:r>
      </w:hyperlink>
      <w:r w:rsidR="002650A8">
        <w:rPr>
          <w:rStyle w:val="aa"/>
          <w:rFonts w:ascii="Arial" w:hAnsi="Arial" w:cs="Arial"/>
          <w:color w:val="3C3F46"/>
          <w:sz w:val="20"/>
          <w:szCs w:val="20"/>
          <w:shd w:val="clear" w:color="auto" w:fill="FFFFFF"/>
        </w:rPr>
        <w:t>).</w:t>
      </w:r>
    </w:p>
    <w:p w:rsidR="003A72E7" w:rsidRDefault="003A72E7" w:rsidP="003A72E7">
      <w:pPr>
        <w:spacing w:after="0" w:line="29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Приложение: паспорт проекта, финансовая модель и таблицы с раскрытием информации</w:t>
      </w:r>
      <w:r w:rsidR="00F049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51976" w:rsidRPr="00BF0873" w:rsidRDefault="009A2169" w:rsidP="009A2169">
      <w:pPr>
        <w:spacing w:after="0" w:line="293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Документы направляем подписанные усиленной квалификационной подписью.</w:t>
      </w:r>
    </w:p>
    <w:p w:rsidR="00300EB6" w:rsidRPr="00BF0873" w:rsidRDefault="00300EB6" w:rsidP="00300EB6">
      <w:pPr>
        <w:pStyle w:val="a9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486004" w:rsidRPr="00BF0873" w:rsidRDefault="00300EB6" w:rsidP="00300EB6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0873">
        <w:rPr>
          <w:rFonts w:eastAsiaTheme="minorHAnsi"/>
          <w:sz w:val="28"/>
          <w:szCs w:val="28"/>
          <w:lang w:eastAsia="en-US"/>
        </w:rPr>
        <w:t>Генеральный</w:t>
      </w:r>
      <w:r w:rsidR="00486004" w:rsidRPr="00BF0873">
        <w:rPr>
          <w:sz w:val="28"/>
          <w:szCs w:val="28"/>
        </w:rPr>
        <w:t xml:space="preserve"> директор</w:t>
      </w:r>
      <w:r w:rsidR="00486004" w:rsidRPr="00BF0873">
        <w:rPr>
          <w:sz w:val="28"/>
          <w:szCs w:val="28"/>
        </w:rPr>
        <w:tab/>
      </w:r>
      <w:r w:rsidR="00486004" w:rsidRPr="00BF0873">
        <w:rPr>
          <w:sz w:val="28"/>
          <w:szCs w:val="28"/>
        </w:rPr>
        <w:tab/>
      </w:r>
      <w:r w:rsidR="00486004" w:rsidRPr="00BF0873">
        <w:rPr>
          <w:sz w:val="28"/>
          <w:szCs w:val="28"/>
        </w:rPr>
        <w:tab/>
      </w:r>
      <w:r w:rsidR="00486004" w:rsidRPr="00BF0873">
        <w:rPr>
          <w:sz w:val="28"/>
          <w:szCs w:val="28"/>
        </w:rPr>
        <w:tab/>
      </w:r>
      <w:r w:rsidRPr="00BF0873">
        <w:rPr>
          <w:sz w:val="28"/>
          <w:szCs w:val="28"/>
        </w:rPr>
        <w:t xml:space="preserve">                             </w:t>
      </w:r>
      <w:r w:rsidR="003A72E7">
        <w:rPr>
          <w:sz w:val="28"/>
          <w:szCs w:val="28"/>
        </w:rPr>
        <w:t xml:space="preserve">А.С. </w:t>
      </w:r>
      <w:proofErr w:type="spellStart"/>
      <w:r w:rsidR="003A72E7">
        <w:rPr>
          <w:sz w:val="28"/>
          <w:szCs w:val="28"/>
        </w:rPr>
        <w:t>Тобоев</w:t>
      </w:r>
      <w:proofErr w:type="spellEnd"/>
    </w:p>
    <w:sectPr w:rsidR="00486004" w:rsidRPr="00BF0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52" w:hanging="134"/>
      </w:pPr>
      <w:rPr>
        <w:rFonts w:ascii="Times New Roman" w:hAnsi="Times New Roman" w:cs="Times New Roman"/>
        <w:b w:val="0"/>
        <w:bCs w:val="0"/>
        <w:w w:val="99"/>
        <w:sz w:val="23"/>
        <w:szCs w:val="23"/>
      </w:rPr>
    </w:lvl>
    <w:lvl w:ilvl="1">
      <w:numFmt w:val="bullet"/>
      <w:lvlText w:val="•"/>
      <w:lvlJc w:val="left"/>
      <w:pPr>
        <w:ind w:left="1239" w:hanging="134"/>
      </w:pPr>
    </w:lvl>
    <w:lvl w:ilvl="2">
      <w:numFmt w:val="bullet"/>
      <w:lvlText w:val="•"/>
      <w:lvlJc w:val="left"/>
      <w:pPr>
        <w:ind w:left="2326" w:hanging="134"/>
      </w:pPr>
    </w:lvl>
    <w:lvl w:ilvl="3">
      <w:numFmt w:val="bullet"/>
      <w:lvlText w:val="•"/>
      <w:lvlJc w:val="left"/>
      <w:pPr>
        <w:ind w:left="3414" w:hanging="134"/>
      </w:pPr>
    </w:lvl>
    <w:lvl w:ilvl="4">
      <w:numFmt w:val="bullet"/>
      <w:lvlText w:val="•"/>
      <w:lvlJc w:val="left"/>
      <w:pPr>
        <w:ind w:left="4501" w:hanging="134"/>
      </w:pPr>
    </w:lvl>
    <w:lvl w:ilvl="5">
      <w:numFmt w:val="bullet"/>
      <w:lvlText w:val="•"/>
      <w:lvlJc w:val="left"/>
      <w:pPr>
        <w:ind w:left="5588" w:hanging="134"/>
      </w:pPr>
    </w:lvl>
    <w:lvl w:ilvl="6">
      <w:numFmt w:val="bullet"/>
      <w:lvlText w:val="•"/>
      <w:lvlJc w:val="left"/>
      <w:pPr>
        <w:ind w:left="6676" w:hanging="134"/>
      </w:pPr>
    </w:lvl>
    <w:lvl w:ilvl="7">
      <w:numFmt w:val="bullet"/>
      <w:lvlText w:val="•"/>
      <w:lvlJc w:val="left"/>
      <w:pPr>
        <w:ind w:left="7763" w:hanging="134"/>
      </w:pPr>
    </w:lvl>
    <w:lvl w:ilvl="8">
      <w:numFmt w:val="bullet"/>
      <w:lvlText w:val="•"/>
      <w:lvlJc w:val="left"/>
      <w:pPr>
        <w:ind w:left="8850" w:hanging="134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343" w:hanging="191"/>
      </w:pPr>
      <w:rPr>
        <w:rFonts w:ascii="Times New Roman" w:hAnsi="Times New Roman" w:cs="Times New Roman"/>
        <w:b w:val="0"/>
        <w:bCs w:val="0"/>
        <w:w w:val="99"/>
        <w:sz w:val="23"/>
        <w:szCs w:val="23"/>
      </w:rPr>
    </w:lvl>
    <w:lvl w:ilvl="1">
      <w:numFmt w:val="bullet"/>
      <w:lvlText w:val="•"/>
      <w:lvlJc w:val="left"/>
      <w:pPr>
        <w:ind w:left="1405" w:hanging="191"/>
      </w:pPr>
    </w:lvl>
    <w:lvl w:ilvl="2">
      <w:numFmt w:val="bullet"/>
      <w:lvlText w:val="•"/>
      <w:lvlJc w:val="left"/>
      <w:pPr>
        <w:ind w:left="2467" w:hanging="191"/>
      </w:pPr>
    </w:lvl>
    <w:lvl w:ilvl="3">
      <w:numFmt w:val="bullet"/>
      <w:lvlText w:val="•"/>
      <w:lvlJc w:val="left"/>
      <w:pPr>
        <w:ind w:left="3529" w:hanging="191"/>
      </w:pPr>
    </w:lvl>
    <w:lvl w:ilvl="4">
      <w:numFmt w:val="bullet"/>
      <w:lvlText w:val="•"/>
      <w:lvlJc w:val="left"/>
      <w:pPr>
        <w:ind w:left="4592" w:hanging="191"/>
      </w:pPr>
    </w:lvl>
    <w:lvl w:ilvl="5">
      <w:numFmt w:val="bullet"/>
      <w:lvlText w:val="•"/>
      <w:lvlJc w:val="left"/>
      <w:pPr>
        <w:ind w:left="5654" w:hanging="191"/>
      </w:pPr>
    </w:lvl>
    <w:lvl w:ilvl="6">
      <w:numFmt w:val="bullet"/>
      <w:lvlText w:val="•"/>
      <w:lvlJc w:val="left"/>
      <w:pPr>
        <w:ind w:left="6716" w:hanging="191"/>
      </w:pPr>
    </w:lvl>
    <w:lvl w:ilvl="7">
      <w:numFmt w:val="bullet"/>
      <w:lvlText w:val="•"/>
      <w:lvlJc w:val="left"/>
      <w:pPr>
        <w:ind w:left="7778" w:hanging="191"/>
      </w:pPr>
    </w:lvl>
    <w:lvl w:ilvl="8">
      <w:numFmt w:val="bullet"/>
      <w:lvlText w:val="•"/>
      <w:lvlJc w:val="left"/>
      <w:pPr>
        <w:ind w:left="8841" w:hanging="191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-"/>
      <w:lvlJc w:val="left"/>
      <w:pPr>
        <w:ind w:left="152" w:hanging="134"/>
      </w:pPr>
      <w:rPr>
        <w:rFonts w:ascii="Times New Roman" w:hAnsi="Times New Roman" w:cs="Times New Roman"/>
        <w:b w:val="0"/>
        <w:bCs w:val="0"/>
        <w:w w:val="99"/>
        <w:sz w:val="23"/>
        <w:szCs w:val="23"/>
      </w:rPr>
    </w:lvl>
    <w:lvl w:ilvl="1">
      <w:numFmt w:val="bullet"/>
      <w:lvlText w:val="•"/>
      <w:lvlJc w:val="left"/>
      <w:pPr>
        <w:ind w:left="1233" w:hanging="134"/>
      </w:pPr>
    </w:lvl>
    <w:lvl w:ilvl="2">
      <w:numFmt w:val="bullet"/>
      <w:lvlText w:val="•"/>
      <w:lvlJc w:val="left"/>
      <w:pPr>
        <w:ind w:left="2314" w:hanging="134"/>
      </w:pPr>
    </w:lvl>
    <w:lvl w:ilvl="3">
      <w:numFmt w:val="bullet"/>
      <w:lvlText w:val="•"/>
      <w:lvlJc w:val="left"/>
      <w:pPr>
        <w:ind w:left="3396" w:hanging="134"/>
      </w:pPr>
    </w:lvl>
    <w:lvl w:ilvl="4">
      <w:numFmt w:val="bullet"/>
      <w:lvlText w:val="•"/>
      <w:lvlJc w:val="left"/>
      <w:pPr>
        <w:ind w:left="4477" w:hanging="134"/>
      </w:pPr>
    </w:lvl>
    <w:lvl w:ilvl="5">
      <w:numFmt w:val="bullet"/>
      <w:lvlText w:val="•"/>
      <w:lvlJc w:val="left"/>
      <w:pPr>
        <w:ind w:left="5558" w:hanging="134"/>
      </w:pPr>
    </w:lvl>
    <w:lvl w:ilvl="6">
      <w:numFmt w:val="bullet"/>
      <w:lvlText w:val="•"/>
      <w:lvlJc w:val="left"/>
      <w:pPr>
        <w:ind w:left="6640" w:hanging="134"/>
      </w:pPr>
    </w:lvl>
    <w:lvl w:ilvl="7">
      <w:numFmt w:val="bullet"/>
      <w:lvlText w:val="•"/>
      <w:lvlJc w:val="left"/>
      <w:pPr>
        <w:ind w:left="7721" w:hanging="134"/>
      </w:pPr>
    </w:lvl>
    <w:lvl w:ilvl="8">
      <w:numFmt w:val="bullet"/>
      <w:lvlText w:val="•"/>
      <w:lvlJc w:val="left"/>
      <w:pPr>
        <w:ind w:left="8802" w:hanging="134"/>
      </w:pPr>
    </w:lvl>
  </w:abstractNum>
  <w:abstractNum w:abstractNumId="3" w15:restartNumberingAfterBreak="0">
    <w:nsid w:val="16EC165C"/>
    <w:multiLevelType w:val="hybridMultilevel"/>
    <w:tmpl w:val="582AB8D8"/>
    <w:lvl w:ilvl="0" w:tplc="FF6C61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B36E74"/>
    <w:multiLevelType w:val="hybridMultilevel"/>
    <w:tmpl w:val="F4340BCC"/>
    <w:lvl w:ilvl="0" w:tplc="27DC7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9A706A"/>
    <w:multiLevelType w:val="hybridMultilevel"/>
    <w:tmpl w:val="7F16EBA6"/>
    <w:lvl w:ilvl="0" w:tplc="0660F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7877929"/>
    <w:multiLevelType w:val="hybridMultilevel"/>
    <w:tmpl w:val="89ACEC06"/>
    <w:lvl w:ilvl="0" w:tplc="A10A93D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BA85EB4"/>
    <w:multiLevelType w:val="hybridMultilevel"/>
    <w:tmpl w:val="7480D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00124"/>
    <w:multiLevelType w:val="hybridMultilevel"/>
    <w:tmpl w:val="E22A23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1A3"/>
    <w:rsid w:val="000145B8"/>
    <w:rsid w:val="000238F1"/>
    <w:rsid w:val="00051976"/>
    <w:rsid w:val="000669D5"/>
    <w:rsid w:val="000A0460"/>
    <w:rsid w:val="000C3631"/>
    <w:rsid w:val="001109F0"/>
    <w:rsid w:val="001125FA"/>
    <w:rsid w:val="00124DFA"/>
    <w:rsid w:val="00162C04"/>
    <w:rsid w:val="00181275"/>
    <w:rsid w:val="001A3ECE"/>
    <w:rsid w:val="001B116E"/>
    <w:rsid w:val="001B1EC2"/>
    <w:rsid w:val="001D520C"/>
    <w:rsid w:val="002416CD"/>
    <w:rsid w:val="002468B5"/>
    <w:rsid w:val="00255565"/>
    <w:rsid w:val="00257BA2"/>
    <w:rsid w:val="002650A8"/>
    <w:rsid w:val="002A4C45"/>
    <w:rsid w:val="002C39E0"/>
    <w:rsid w:val="002C44FD"/>
    <w:rsid w:val="002C757B"/>
    <w:rsid w:val="00300EB6"/>
    <w:rsid w:val="00314B7A"/>
    <w:rsid w:val="00323A68"/>
    <w:rsid w:val="00336551"/>
    <w:rsid w:val="003434C5"/>
    <w:rsid w:val="003671C5"/>
    <w:rsid w:val="00391BC8"/>
    <w:rsid w:val="00397E20"/>
    <w:rsid w:val="003A72E7"/>
    <w:rsid w:val="003E1F23"/>
    <w:rsid w:val="003F1568"/>
    <w:rsid w:val="00412B7B"/>
    <w:rsid w:val="0041354D"/>
    <w:rsid w:val="00424047"/>
    <w:rsid w:val="00426A4E"/>
    <w:rsid w:val="004604F7"/>
    <w:rsid w:val="00464262"/>
    <w:rsid w:val="00486004"/>
    <w:rsid w:val="004B623A"/>
    <w:rsid w:val="004B7ED3"/>
    <w:rsid w:val="004D2BEC"/>
    <w:rsid w:val="0052366F"/>
    <w:rsid w:val="00544A6F"/>
    <w:rsid w:val="00594234"/>
    <w:rsid w:val="0059738F"/>
    <w:rsid w:val="006041C1"/>
    <w:rsid w:val="00633038"/>
    <w:rsid w:val="006365CF"/>
    <w:rsid w:val="00693242"/>
    <w:rsid w:val="00693C0A"/>
    <w:rsid w:val="006C1255"/>
    <w:rsid w:val="00706B6E"/>
    <w:rsid w:val="00725B0B"/>
    <w:rsid w:val="0073190E"/>
    <w:rsid w:val="00744CDA"/>
    <w:rsid w:val="007625D6"/>
    <w:rsid w:val="00782CDD"/>
    <w:rsid w:val="0078784F"/>
    <w:rsid w:val="007953F2"/>
    <w:rsid w:val="0079745D"/>
    <w:rsid w:val="00820F32"/>
    <w:rsid w:val="00852C21"/>
    <w:rsid w:val="00895A72"/>
    <w:rsid w:val="008C3170"/>
    <w:rsid w:val="0093232C"/>
    <w:rsid w:val="00960405"/>
    <w:rsid w:val="00961BB5"/>
    <w:rsid w:val="009A2169"/>
    <w:rsid w:val="009B2F5C"/>
    <w:rsid w:val="00A56520"/>
    <w:rsid w:val="00AA170D"/>
    <w:rsid w:val="00AA1C11"/>
    <w:rsid w:val="00B40BDC"/>
    <w:rsid w:val="00B50ED1"/>
    <w:rsid w:val="00B7428E"/>
    <w:rsid w:val="00B95640"/>
    <w:rsid w:val="00BA099D"/>
    <w:rsid w:val="00BB5CE2"/>
    <w:rsid w:val="00BC03E4"/>
    <w:rsid w:val="00BF0873"/>
    <w:rsid w:val="00BF7CE9"/>
    <w:rsid w:val="00C06E4F"/>
    <w:rsid w:val="00C1543B"/>
    <w:rsid w:val="00C240B4"/>
    <w:rsid w:val="00C410D4"/>
    <w:rsid w:val="00C916E3"/>
    <w:rsid w:val="00C95B00"/>
    <w:rsid w:val="00CD0098"/>
    <w:rsid w:val="00CE6D23"/>
    <w:rsid w:val="00CF08CA"/>
    <w:rsid w:val="00D1550D"/>
    <w:rsid w:val="00D2789F"/>
    <w:rsid w:val="00D368E7"/>
    <w:rsid w:val="00D51760"/>
    <w:rsid w:val="00D756D0"/>
    <w:rsid w:val="00DA47B5"/>
    <w:rsid w:val="00DD01A3"/>
    <w:rsid w:val="00E14EAC"/>
    <w:rsid w:val="00E70551"/>
    <w:rsid w:val="00E972D6"/>
    <w:rsid w:val="00ED1D7E"/>
    <w:rsid w:val="00F049AD"/>
    <w:rsid w:val="00F420F1"/>
    <w:rsid w:val="00F5249C"/>
    <w:rsid w:val="00F60769"/>
    <w:rsid w:val="00F94DB5"/>
    <w:rsid w:val="00FA54B8"/>
    <w:rsid w:val="00FC7E48"/>
    <w:rsid w:val="00FE330E"/>
    <w:rsid w:val="00FF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E5B2F"/>
  <w15:docId w15:val="{6B8AD15F-5799-4430-A0CC-6022C674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34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43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434C5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16E3"/>
    <w:rPr>
      <w:rFonts w:ascii="Segoe UI" w:hAnsi="Segoe UI" w:cs="Segoe UI"/>
      <w:sz w:val="18"/>
      <w:szCs w:val="18"/>
    </w:rPr>
  </w:style>
  <w:style w:type="character" w:customStyle="1" w:styleId="100">
    <w:name w:val="Стиль Масштаб знаков: 100%"/>
    <w:basedOn w:val="a0"/>
    <w:rsid w:val="00336551"/>
    <w:rPr>
      <w:w w:val="100"/>
    </w:rPr>
  </w:style>
  <w:style w:type="paragraph" w:customStyle="1" w:styleId="1">
    <w:name w:val="Абзац списка1"/>
    <w:basedOn w:val="a"/>
    <w:uiPriority w:val="99"/>
    <w:rsid w:val="00336551"/>
    <w:pPr>
      <w:spacing w:after="200" w:line="276" w:lineRule="auto"/>
      <w:ind w:left="720"/>
      <w:contextualSpacing/>
    </w:pPr>
    <w:rPr>
      <w:rFonts w:ascii="Calibri" w:eastAsia="MS Mincho" w:hAnsi="Calibri" w:cs="Times New Roman"/>
      <w:lang w:eastAsia="ru-RU"/>
    </w:rPr>
  </w:style>
  <w:style w:type="paragraph" w:styleId="a9">
    <w:name w:val="Normal (Web)"/>
    <w:basedOn w:val="a"/>
    <w:uiPriority w:val="99"/>
    <w:semiHidden/>
    <w:unhideWhenUsed/>
    <w:rsid w:val="002C7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650A8"/>
    <w:rPr>
      <w:b/>
      <w:bCs/>
    </w:rPr>
  </w:style>
  <w:style w:type="character" w:styleId="ab">
    <w:name w:val="Hyperlink"/>
    <w:basedOn w:val="a0"/>
    <w:uiPriority w:val="99"/>
    <w:semiHidden/>
    <w:unhideWhenUsed/>
    <w:rsid w:val="002650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ite-fd4b9a4.1c-umi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15</cp:revision>
  <cp:lastPrinted>2019-07-22T04:44:00Z</cp:lastPrinted>
  <dcterms:created xsi:type="dcterms:W3CDTF">2019-10-29T04:51:00Z</dcterms:created>
  <dcterms:modified xsi:type="dcterms:W3CDTF">2019-10-29T09:45:00Z</dcterms:modified>
</cp:coreProperties>
</file>